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3613">
      <w:pPr>
        <w:spacing w:before="280" w:after="280"/>
        <w:contextualSpacing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4740"/>
        <w:gridCol w:w="5324"/>
      </w:tblGrid>
      <w:tr w:rsidR="00000000">
        <w:trPr>
          <w:trHeight w:val="2744"/>
        </w:trPr>
        <w:tc>
          <w:tcPr>
            <w:tcW w:w="4740" w:type="dxa"/>
            <w:shd w:val="clear" w:color="auto" w:fill="auto"/>
          </w:tcPr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:rsidR="00000000" w:rsidRPr="0094770D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ru-RU"/>
              </w:rPr>
              <w:t xml:space="preserve">     </w:t>
            </w:r>
            <w:r w:rsidRPr="0094770D">
              <w:rPr>
                <w:rFonts w:ascii="Tahoma" w:hAnsi="Tahoma" w:cs="Tahoma"/>
                <w:b/>
                <w:i/>
                <w:iCs/>
                <w:sz w:val="18"/>
                <w:szCs w:val="18"/>
                <w:lang w:eastAsia="ru-RU"/>
              </w:rPr>
              <w:t>На фирменном бланке предприятия</w:t>
            </w:r>
          </w:p>
        </w:tc>
        <w:tc>
          <w:tcPr>
            <w:tcW w:w="5324" w:type="dxa"/>
            <w:vMerge w:val="restart"/>
            <w:shd w:val="clear" w:color="auto" w:fill="auto"/>
          </w:tcPr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000000" w:rsidRDefault="0094770D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             </w:t>
            </w:r>
            <w:r w:rsidR="00A43613">
              <w:rPr>
                <w:rFonts w:ascii="Tahoma" w:hAnsi="Tahoma" w:cs="Tahoma"/>
                <w:b/>
                <w:sz w:val="22"/>
                <w:szCs w:val="22"/>
              </w:rPr>
              <w:t xml:space="preserve">Председателю Совета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д</w:t>
            </w:r>
            <w:r w:rsidR="00A43613">
              <w:rPr>
                <w:rFonts w:ascii="Tahoma" w:hAnsi="Tahoma" w:cs="Tahoma"/>
                <w:b/>
                <w:sz w:val="22"/>
                <w:szCs w:val="22"/>
              </w:rPr>
              <w:t xml:space="preserve">иректоров </w:t>
            </w:r>
          </w:p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     </w:t>
            </w:r>
            <w:r w:rsidR="0094770D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«Консорциум СИБГРАД»</w:t>
            </w:r>
          </w:p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            </w:t>
            </w:r>
            <w:r w:rsidR="0094770D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Соколовскому Г.А.</w:t>
            </w:r>
          </w:p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000000" w:rsidRDefault="00A4361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</w:t>
            </w:r>
            <w:r w:rsidR="0094770D">
              <w:rPr>
                <w:rFonts w:ascii="Tahoma" w:hAnsi="Tahoma" w:cs="Tahoma"/>
                <w:sz w:val="22"/>
                <w:szCs w:val="22"/>
              </w:rPr>
              <w:t xml:space="preserve">От 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DC124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_____</w:t>
            </w:r>
            <w:r>
              <w:rPr>
                <w:rFonts w:ascii="Tahoma" w:hAnsi="Tahoma" w:cs="Tahoma"/>
                <w:sz w:val="22"/>
                <w:szCs w:val="22"/>
              </w:rPr>
              <w:t>______________________________</w:t>
            </w:r>
            <w:r>
              <w:rPr>
                <w:rFonts w:ascii="Tahoma" w:hAnsi="Tahoma" w:cs="Tahoma"/>
                <w:sz w:val="22"/>
                <w:szCs w:val="22"/>
              </w:rPr>
              <w:t xml:space="preserve">        </w:t>
            </w:r>
          </w:p>
          <w:p w:rsidR="0094770D" w:rsidRDefault="00A4361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     </w:t>
            </w:r>
            <w:r w:rsidR="0094770D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000000" w:rsidRDefault="0094770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  </w:t>
            </w:r>
            <w:r w:rsidR="00DC124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43613">
              <w:rPr>
                <w:rFonts w:ascii="Tahoma" w:hAnsi="Tahoma" w:cs="Tahoma"/>
                <w:sz w:val="22"/>
                <w:szCs w:val="22"/>
              </w:rPr>
              <w:t>____________________________________</w:t>
            </w:r>
          </w:p>
          <w:p w:rsidR="00000000" w:rsidRPr="0094770D" w:rsidRDefault="00A43613">
            <w:pPr>
              <w:pStyle w:val="ConsPlusNonforma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94770D">
              <w:rPr>
                <w:rFonts w:ascii="Tahoma" w:hAnsi="Tahoma" w:cs="Tahoma"/>
                <w:sz w:val="22"/>
                <w:szCs w:val="22"/>
              </w:rPr>
              <w:t xml:space="preserve">                    </w:t>
            </w: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94770D">
              <w:rPr>
                <w:rFonts w:ascii="Tahoma" w:hAnsi="Tahoma" w:cs="Tahoma"/>
                <w:sz w:val="16"/>
                <w:szCs w:val="16"/>
              </w:rPr>
              <w:t>(Ф.И.О. и должность заявителя)</w:t>
            </w:r>
          </w:p>
          <w:p w:rsidR="00DC124E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         </w:t>
            </w:r>
            <w:r w:rsidR="00DC124E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000000" w:rsidRDefault="00DC124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     </w:t>
            </w:r>
            <w:r w:rsidR="00A43613">
              <w:rPr>
                <w:rFonts w:ascii="Tahoma" w:hAnsi="Tahoma" w:cs="Tahoma"/>
                <w:b/>
                <w:sz w:val="22"/>
                <w:szCs w:val="22"/>
              </w:rPr>
              <w:t>_______________________________</w:t>
            </w:r>
          </w:p>
          <w:p w:rsidR="00000000" w:rsidRDefault="00A4361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                          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(Полное наименование пр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едприятия)</w:t>
            </w:r>
          </w:p>
          <w:p w:rsidR="00DC124E" w:rsidRDefault="00A4361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           </w:t>
            </w:r>
            <w:r w:rsidR="00DC124E">
              <w:rPr>
                <w:rFonts w:ascii="Tahoma" w:hAnsi="Tahoma" w:cs="Tahoma"/>
                <w:bCs/>
                <w:sz w:val="16"/>
                <w:szCs w:val="16"/>
              </w:rPr>
              <w:t xml:space="preserve">    </w:t>
            </w:r>
          </w:p>
          <w:p w:rsidR="00000000" w:rsidRDefault="00DC124E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        </w:t>
            </w:r>
            <w:r w:rsidR="00A43613">
              <w:rPr>
                <w:rFonts w:ascii="Tahoma" w:hAnsi="Tahoma" w:cs="Tahoma"/>
                <w:bCs/>
                <w:sz w:val="22"/>
                <w:szCs w:val="22"/>
              </w:rPr>
              <w:t>____________________________________</w:t>
            </w:r>
          </w:p>
          <w:p w:rsidR="00DC124E" w:rsidRDefault="00A43613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       </w:t>
            </w:r>
            <w:r w:rsidR="00DC124E">
              <w:rPr>
                <w:rFonts w:ascii="Tahoma" w:hAnsi="Tahoma" w:cs="Tahoma"/>
                <w:bCs/>
                <w:sz w:val="22"/>
                <w:szCs w:val="22"/>
              </w:rPr>
              <w:t xml:space="preserve">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   </w:t>
            </w:r>
            <w:r w:rsidR="00DC124E">
              <w:rPr>
                <w:rFonts w:ascii="Tahoma" w:hAnsi="Tahoma" w:cs="Tahoma"/>
                <w:bCs/>
                <w:sz w:val="22"/>
                <w:szCs w:val="22"/>
              </w:rPr>
              <w:t xml:space="preserve">  </w:t>
            </w:r>
          </w:p>
          <w:p w:rsidR="00000000" w:rsidRDefault="00DC124E">
            <w:r>
              <w:rPr>
                <w:rFonts w:ascii="Tahoma" w:hAnsi="Tahoma" w:cs="Tahoma"/>
                <w:bCs/>
                <w:sz w:val="22"/>
                <w:szCs w:val="22"/>
              </w:rPr>
              <w:t xml:space="preserve">          </w:t>
            </w:r>
            <w:r w:rsidR="00A43613">
              <w:rPr>
                <w:rFonts w:ascii="Tahoma" w:hAnsi="Tahoma" w:cs="Tahoma"/>
                <w:bCs/>
                <w:sz w:val="22"/>
                <w:szCs w:val="22"/>
              </w:rPr>
              <w:t>____________________________________</w:t>
            </w:r>
          </w:p>
        </w:tc>
      </w:tr>
      <w:tr w:rsidR="00000000">
        <w:trPr>
          <w:trHeight w:val="237"/>
        </w:trPr>
        <w:tc>
          <w:tcPr>
            <w:tcW w:w="4740" w:type="dxa"/>
            <w:shd w:val="clear" w:color="auto" w:fill="auto"/>
          </w:tcPr>
          <w:p w:rsidR="00000000" w:rsidRDefault="00A43613">
            <w:pPr>
              <w:pStyle w:val="9"/>
              <w:spacing w:line="240" w:lineRule="auto"/>
              <w:jc w:val="left"/>
              <w:rPr>
                <w:rFonts w:ascii="Tahoma" w:hAnsi="Tahoma" w:cs="Tahoma"/>
                <w:b/>
                <w:bCs/>
                <w:sz w:val="22"/>
                <w:szCs w:val="22"/>
                <w:lang w:eastAsia="ru-RU"/>
              </w:rPr>
            </w:pPr>
          </w:p>
          <w:p w:rsidR="00000000" w:rsidRDefault="00A4361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324" w:type="dxa"/>
            <w:vMerge/>
            <w:shd w:val="clear" w:color="auto" w:fill="auto"/>
          </w:tcPr>
          <w:p w:rsidR="00000000" w:rsidRDefault="00A43613">
            <w:pPr>
              <w:tabs>
                <w:tab w:val="left" w:pos="3536"/>
                <w:tab w:val="right" w:pos="5225"/>
              </w:tabs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</w:p>
        </w:tc>
      </w:tr>
      <w:tr w:rsidR="00000000">
        <w:trPr>
          <w:trHeight w:val="237"/>
        </w:trPr>
        <w:tc>
          <w:tcPr>
            <w:tcW w:w="4740" w:type="dxa"/>
            <w:shd w:val="clear" w:color="auto" w:fill="auto"/>
          </w:tcPr>
          <w:p w:rsidR="00000000" w:rsidRDefault="00A43613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000000" w:rsidRPr="0094770D" w:rsidRDefault="00A4361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</w:t>
            </w:r>
            <w:r w:rsidRPr="0094770D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r w:rsidRPr="0094770D">
              <w:rPr>
                <w:rFonts w:ascii="Tahoma" w:hAnsi="Tahoma" w:cs="Tahoma"/>
                <w:sz w:val="20"/>
                <w:szCs w:val="20"/>
              </w:rPr>
              <w:t xml:space="preserve">___________ от  </w:t>
            </w:r>
            <w:r w:rsidRPr="0094770D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Pr="0094770D">
              <w:rPr>
                <w:rFonts w:ascii="Tahoma" w:hAnsi="Tahoma" w:cs="Tahoma"/>
                <w:sz w:val="20"/>
                <w:szCs w:val="20"/>
              </w:rPr>
              <w:instrText xml:space="preserve"> TIME \@"d\ MMMM\ yyyy' г.'" </w:instrText>
            </w:r>
            <w:r w:rsidRPr="0094770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94770D" w:rsidRPr="0094770D">
              <w:rPr>
                <w:rFonts w:ascii="Tahoma" w:hAnsi="Tahoma" w:cs="Tahoma"/>
                <w:noProof/>
                <w:sz w:val="20"/>
                <w:szCs w:val="20"/>
              </w:rPr>
              <w:t>___ фев</w:t>
            </w:r>
            <w:r w:rsidR="001D12A9" w:rsidRPr="0094770D">
              <w:rPr>
                <w:rFonts w:ascii="Tahoma" w:hAnsi="Tahoma" w:cs="Tahoma"/>
                <w:noProof/>
                <w:sz w:val="20"/>
                <w:szCs w:val="20"/>
              </w:rPr>
              <w:t>раля 2017 г.</w:t>
            </w:r>
            <w:r w:rsidRPr="0094770D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:rsidR="00000000" w:rsidRDefault="00A43613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000000" w:rsidRDefault="00A436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324" w:type="dxa"/>
            <w:vMerge/>
            <w:shd w:val="clear" w:color="auto" w:fill="auto"/>
          </w:tcPr>
          <w:p w:rsidR="00000000" w:rsidRDefault="00A4361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</w:t>
      </w:r>
      <w:r w:rsidR="00DC124E"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sz w:val="22"/>
          <w:szCs w:val="22"/>
        </w:rPr>
        <w:t>Зая</w:t>
      </w:r>
      <w:r>
        <w:rPr>
          <w:rFonts w:ascii="Tahoma" w:hAnsi="Tahoma" w:cs="Tahoma"/>
          <w:b/>
          <w:bCs/>
          <w:sz w:val="22"/>
          <w:szCs w:val="22"/>
        </w:rPr>
        <w:t>вление</w:t>
      </w:r>
    </w:p>
    <w:p w:rsidR="00000000" w:rsidRDefault="00A43613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 вступлении в «Консорциум по реализации инвестиционных проектов в регионах Сибири, Дальнего Востока и в других регионах России (Консорциум СИБГРАД)».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rPr>
          <w:rFonts w:ascii="Tahoma" w:hAnsi="Tahoma" w:cs="Tahoma"/>
          <w:sz w:val="22"/>
          <w:szCs w:val="22"/>
        </w:rPr>
      </w:pPr>
      <w:r>
        <w:t xml:space="preserve"> </w:t>
      </w:r>
    </w:p>
    <w:p w:rsidR="00000000" w:rsidRDefault="00A43613">
      <w:pPr>
        <w:pStyle w:val="ConsPlusNonforma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 xml:space="preserve">В соответствии с </w:t>
      </w:r>
      <w:proofErr w:type="gramStart"/>
      <w:r>
        <w:rPr>
          <w:rFonts w:ascii="Tahoma" w:hAnsi="Tahoma" w:cs="Tahoma"/>
          <w:sz w:val="22"/>
          <w:szCs w:val="22"/>
        </w:rPr>
        <w:t>ч</w:t>
      </w:r>
      <w:proofErr w:type="gramEnd"/>
      <w:r>
        <w:fldChar w:fldCharType="begin"/>
      </w:r>
      <w:r>
        <w:instrText xml:space="preserve"> HYPERLINK "consultantplus://offline/ref=68445A5EAD3A214D21F9415570C</w:instrText>
      </w:r>
      <w:r>
        <w:instrText>826F24AF64AFC1B38CAA7D78A50DE83924F2D046FF1BE9A7EA094j2g2I"</w:instrText>
      </w:r>
      <w:r>
        <w:fldChar w:fldCharType="separate"/>
      </w:r>
      <w:r>
        <w:rPr>
          <w:rStyle w:val="a3"/>
          <w:rFonts w:ascii="Tahoma" w:hAnsi="Tahoma" w:cs="Tahoma"/>
          <w:sz w:val="22"/>
          <w:szCs w:val="22"/>
        </w:rPr>
        <w:t>. 3 ст. 14</w:t>
      </w:r>
      <w:r>
        <w:fldChar w:fldCharType="end"/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pacing w:val="4"/>
          <w:sz w:val="22"/>
          <w:szCs w:val="22"/>
        </w:rPr>
        <w:t>Федерального закона «О некоммерческих организациях», Положения</w:t>
      </w:r>
      <w:r>
        <w:rPr>
          <w:rFonts w:ascii="Tahoma" w:hAnsi="Tahoma" w:cs="Tahoma"/>
          <w:sz w:val="22"/>
          <w:szCs w:val="22"/>
        </w:rPr>
        <w:t xml:space="preserve"> о Консорциуме, Договора и Дополнительного Соглашения прошу принять _____________________________________________________</w:t>
      </w:r>
      <w:r>
        <w:rPr>
          <w:rFonts w:ascii="Tahoma" w:hAnsi="Tahoma" w:cs="Tahoma"/>
          <w:sz w:val="22"/>
          <w:szCs w:val="22"/>
        </w:rPr>
        <w:t>___________________________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</w:t>
      </w:r>
      <w:r>
        <w:rPr>
          <w:rFonts w:ascii="Tahoma" w:hAnsi="Tahoma" w:cs="Tahoma"/>
          <w:sz w:val="16"/>
          <w:szCs w:val="16"/>
        </w:rPr>
        <w:t>(Наименование организации)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 члены «</w:t>
      </w:r>
      <w:r>
        <w:rPr>
          <w:rFonts w:ascii="Tahoma" w:hAnsi="Tahoma" w:cs="Tahoma"/>
          <w:b/>
          <w:bCs/>
          <w:sz w:val="22"/>
          <w:szCs w:val="22"/>
        </w:rPr>
        <w:t>Консорциум СИБГРАД</w:t>
      </w:r>
      <w:r>
        <w:rPr>
          <w:rFonts w:ascii="Tahoma" w:hAnsi="Tahoma" w:cs="Tahoma"/>
          <w:sz w:val="22"/>
          <w:szCs w:val="22"/>
        </w:rPr>
        <w:t>»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sz w:val="22"/>
          <w:szCs w:val="22"/>
        </w:rPr>
        <w:t xml:space="preserve">С Положением о «Консорциуме СИБГРАД», Договором </w:t>
      </w:r>
      <w:r>
        <w:rPr>
          <w:rFonts w:ascii="Tahoma" w:hAnsi="Tahoma" w:cs="Tahoma"/>
          <w:spacing w:val="4"/>
          <w:sz w:val="22"/>
          <w:szCs w:val="22"/>
        </w:rPr>
        <w:t xml:space="preserve">и Дополнительным Соглашением  </w:t>
      </w:r>
      <w:proofErr w:type="gramStart"/>
      <w:r>
        <w:rPr>
          <w:rFonts w:ascii="Tahoma" w:hAnsi="Tahoma" w:cs="Tahoma"/>
          <w:sz w:val="22"/>
          <w:szCs w:val="22"/>
        </w:rPr>
        <w:t>ознакомлен</w:t>
      </w:r>
      <w:proofErr w:type="gramEnd"/>
      <w:r>
        <w:rPr>
          <w:rFonts w:ascii="Tahoma" w:hAnsi="Tahoma" w:cs="Tahoma"/>
          <w:sz w:val="22"/>
          <w:szCs w:val="22"/>
        </w:rPr>
        <w:t>. Требования,</w:t>
      </w:r>
      <w:r>
        <w:rPr>
          <w:rFonts w:ascii="Tahoma" w:hAnsi="Tahoma" w:cs="Tahoma"/>
          <w:sz w:val="22"/>
          <w:szCs w:val="22"/>
        </w:rPr>
        <w:t xml:space="preserve"> указанные в Положении, правилах и стандартах </w:t>
      </w:r>
      <w:r>
        <w:rPr>
          <w:rFonts w:ascii="Tahoma" w:hAnsi="Tahoma" w:cs="Tahoma"/>
          <w:spacing w:val="4"/>
          <w:sz w:val="22"/>
          <w:szCs w:val="22"/>
        </w:rPr>
        <w:t xml:space="preserve">«Консорциум СИБГРАД», </w:t>
      </w:r>
      <w:r>
        <w:rPr>
          <w:rFonts w:ascii="Tahoma" w:hAnsi="Tahoma" w:cs="Tahoma"/>
          <w:sz w:val="22"/>
          <w:szCs w:val="22"/>
        </w:rPr>
        <w:t xml:space="preserve">признаю и </w:t>
      </w:r>
      <w:r>
        <w:rPr>
          <w:rFonts w:ascii="Tahoma" w:hAnsi="Tahoma" w:cs="Tahoma"/>
          <w:sz w:val="22"/>
          <w:szCs w:val="22"/>
        </w:rPr>
        <w:t xml:space="preserve">обязуюсь  выполнять. 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</w:p>
    <w:p w:rsidR="00000000" w:rsidRDefault="00A43613">
      <w:pPr>
        <w:pStyle w:val="ConsPlusNonformat"/>
        <w:ind w:firstLine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Сведения о заявителе:</w:t>
      </w:r>
    </w:p>
    <w:p w:rsidR="00000000" w:rsidRDefault="00A43613">
      <w:pPr>
        <w:pStyle w:val="ConsPlusNormal"/>
        <w:ind w:firstLine="426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Полное наименование ________________________________________________</w:t>
      </w:r>
    </w:p>
    <w:p w:rsidR="00000000" w:rsidRDefault="00A43613">
      <w:pPr>
        <w:pStyle w:val="ConsPlusNormal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Год регистрации предприятия________________________________</w:t>
      </w:r>
      <w:r>
        <w:rPr>
          <w:rFonts w:ascii="Tahoma" w:hAnsi="Tahoma" w:cs="Tahoma"/>
          <w:sz w:val="22"/>
          <w:szCs w:val="22"/>
        </w:rPr>
        <w:t>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   Сокращенное наименование 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   Основной государственный регистрационный номер: 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   Идентификационный номер налогоплательщика: 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   Юридический ад</w:t>
      </w:r>
      <w:r>
        <w:rPr>
          <w:rFonts w:ascii="Tahoma" w:hAnsi="Tahoma" w:cs="Tahoma"/>
          <w:sz w:val="22"/>
          <w:szCs w:val="22"/>
        </w:rPr>
        <w:t>рес 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7.   Фактическое местонахождение _________________________________________</w:t>
      </w:r>
    </w:p>
    <w:p w:rsidR="00000000" w:rsidRDefault="00A43613">
      <w:pPr>
        <w:pStyle w:val="ConsPlusNonforma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>8.   Контактные данные __________________________________________________</w:t>
      </w:r>
    </w:p>
    <w:p w:rsidR="00000000" w:rsidRDefault="00A43613">
      <w:pPr>
        <w:pStyle w:val="ConsPlusNonforma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</w:t>
      </w:r>
      <w:r>
        <w:rPr>
          <w:rFonts w:ascii="Tahoma" w:hAnsi="Tahoma" w:cs="Tahoma"/>
          <w:sz w:val="16"/>
          <w:szCs w:val="16"/>
        </w:rPr>
        <w:t xml:space="preserve">                        </w:t>
      </w:r>
      <w:r>
        <w:rPr>
          <w:rFonts w:ascii="Tahoma" w:hAnsi="Tahoma" w:cs="Tahoma"/>
          <w:sz w:val="16"/>
          <w:szCs w:val="16"/>
        </w:rPr>
        <w:t>(Ф.И.О., должность и телефон контактного лица, электронная почта)</w:t>
      </w:r>
    </w:p>
    <w:p w:rsidR="00000000" w:rsidRDefault="00A43613">
      <w:pPr>
        <w:pStyle w:val="ConsPlusNonformat"/>
        <w:rPr>
          <w:rFonts w:ascii="Tahoma" w:hAnsi="Tahoma" w:cs="Tahoma"/>
          <w:sz w:val="18"/>
          <w:szCs w:val="18"/>
        </w:rPr>
      </w:pPr>
    </w:p>
    <w:p w:rsidR="00000000" w:rsidRDefault="00A43613">
      <w:pPr>
        <w:pStyle w:val="ConsPlusNonformat"/>
        <w:ind w:firstLine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Приложение: документы по прилагаемой описи на _____ листах:</w:t>
      </w:r>
    </w:p>
    <w:p w:rsidR="00000000" w:rsidRDefault="00A43613">
      <w:pPr>
        <w:pStyle w:val="ConsPlusNonformat"/>
        <w:ind w:firstLine="426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Копия свидетельства о государственной регистрации юридического лица;</w:t>
      </w:r>
    </w:p>
    <w:p w:rsidR="00000000" w:rsidRDefault="00A43613">
      <w:pPr>
        <w:pStyle w:val="ConsPlusNonformat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Копия Свидетельства (лицензия СРО) </w:t>
      </w:r>
      <w:r>
        <w:rPr>
          <w:rFonts w:ascii="Tahoma" w:hAnsi="Tahoma" w:cs="Tahoma"/>
          <w:sz w:val="22"/>
          <w:szCs w:val="22"/>
        </w:rPr>
        <w:t>о допуске к определенным видам строительных работ.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Достоверность сведений в представленных документах подтверждаю.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>Руководитель организации     _______________________    (Ф.И.О., подпись)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t xml:space="preserve">         </w:t>
      </w:r>
      <w:r>
        <w:rPr>
          <w:rFonts w:ascii="Tahoma" w:hAnsi="Tahoma" w:cs="Tahoma"/>
          <w:sz w:val="18"/>
          <w:szCs w:val="18"/>
        </w:rPr>
        <w:t>М.П.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2"/>
          <w:szCs w:val="22"/>
        </w:rPr>
        <w:t>Приложение</w:t>
      </w: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        </w:t>
      </w:r>
      <w:r>
        <w:rPr>
          <w:rFonts w:ascii="Tahoma" w:hAnsi="Tahoma" w:cs="Tahoma"/>
          <w:b/>
          <w:sz w:val="22"/>
          <w:szCs w:val="22"/>
        </w:rPr>
        <w:t xml:space="preserve">   </w:t>
      </w:r>
      <w:r>
        <w:rPr>
          <w:rFonts w:ascii="Tahoma" w:hAnsi="Tahoma" w:cs="Tahoma"/>
          <w:b/>
          <w:sz w:val="22"/>
          <w:szCs w:val="22"/>
        </w:rPr>
        <w:t>к Заявлению на вступление</w:t>
      </w: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rFonts w:ascii="Tahoma" w:hAnsi="Tahoma" w:cs="Tahoma"/>
          <w:b/>
          <w:sz w:val="22"/>
          <w:szCs w:val="22"/>
        </w:rPr>
        <w:t>в «Консорциум СИБГРАД»</w:t>
      </w: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</w:t>
      </w:r>
      <w:r>
        <w:rPr>
          <w:rFonts w:ascii="Tahoma" w:hAnsi="Tahoma" w:cs="Tahoma"/>
          <w:b/>
          <w:sz w:val="22"/>
          <w:szCs w:val="22"/>
        </w:rPr>
        <w:t>Анкета для вступления в «Консорциум СИБГРАД»</w:t>
      </w:r>
    </w:p>
    <w:p w:rsidR="00000000" w:rsidRDefault="00A43613">
      <w:pPr>
        <w:pStyle w:val="ConsPlusNonforma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</w:t>
      </w:r>
      <w:r>
        <w:rPr>
          <w:rFonts w:ascii="Tahoma" w:hAnsi="Tahoma" w:cs="Tahoma"/>
          <w:sz w:val="22"/>
          <w:szCs w:val="22"/>
        </w:rPr>
        <w:t xml:space="preserve">                                              </w:t>
      </w:r>
    </w:p>
    <w:p w:rsidR="00000000" w:rsidRDefault="00A43613">
      <w:pPr>
        <w:pStyle w:val="ConsPlusNonforma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</w:t>
      </w:r>
      <w:r>
        <w:rPr>
          <w:rFonts w:ascii="Tahoma" w:hAnsi="Tahoma" w:cs="Tahoma"/>
          <w:bCs/>
          <w:sz w:val="22"/>
          <w:szCs w:val="22"/>
        </w:rPr>
        <w:t>от</w:t>
      </w:r>
      <w:r>
        <w:rPr>
          <w:rFonts w:ascii="Tahoma" w:hAnsi="Tahoma" w:cs="Tahoma"/>
          <w:b/>
          <w:sz w:val="22"/>
          <w:szCs w:val="22"/>
        </w:rPr>
        <w:t xml:space="preserve">   _____________________________________________</w:t>
      </w:r>
    </w:p>
    <w:p w:rsidR="00000000" w:rsidRDefault="00A43613">
      <w:pPr>
        <w:pStyle w:val="ConsPlusNonforma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</w:t>
      </w:r>
      <w:r>
        <w:rPr>
          <w:rFonts w:ascii="Tahoma" w:hAnsi="Tahoma" w:cs="Tahoma"/>
          <w:sz w:val="16"/>
          <w:szCs w:val="16"/>
        </w:rPr>
        <w:t>(Наименование организации)</w:t>
      </w:r>
    </w:p>
    <w:p w:rsidR="00000000" w:rsidRDefault="00A43613">
      <w:pPr>
        <w:rPr>
          <w:rFonts w:ascii="Tahoma" w:hAnsi="Tahoma" w:cs="Tahoma"/>
          <w:b/>
          <w:sz w:val="18"/>
          <w:szCs w:val="18"/>
        </w:rPr>
      </w:pPr>
    </w:p>
    <w:p w:rsidR="00000000" w:rsidRDefault="00A43613">
      <w:pPr>
        <w:rPr>
          <w:rFonts w:ascii="Tahoma" w:hAnsi="Tahoma" w:cs="Tahoma"/>
          <w:sz w:val="22"/>
          <w:szCs w:val="22"/>
        </w:rPr>
      </w:pPr>
    </w:p>
    <w:p w:rsidR="00000000" w:rsidRDefault="00A43613">
      <w:pPr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left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 Название НП СРО, выдавшего Свидетельство </w:t>
      </w:r>
      <w:r>
        <w:rPr>
          <w:rFonts w:ascii="Tahoma" w:hAnsi="Tahoma" w:cs="Tahoma"/>
          <w:sz w:val="22"/>
          <w:szCs w:val="22"/>
        </w:rPr>
        <w:t>допуска к СМР______________________</w:t>
      </w:r>
    </w:p>
    <w:p w:rsidR="00000000" w:rsidRDefault="00A43613">
      <w:pPr>
        <w:pStyle w:val="ConsPlusNormal"/>
        <w:ind w:left="90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__________________________________________________________________________</w:t>
      </w:r>
    </w:p>
    <w:p w:rsidR="00000000" w:rsidRDefault="00A43613">
      <w:pPr>
        <w:pStyle w:val="ConsPlusNormal"/>
        <w:ind w:left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 Год последней регистрации предприятия_______________________________________</w:t>
      </w:r>
    </w:p>
    <w:p w:rsidR="00000000" w:rsidRDefault="00A43613">
      <w:pPr>
        <w:pStyle w:val="ConsPlusNormal"/>
        <w:ind w:left="90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left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>3. Объем СМР за предшествующие календарные годы – (</w:t>
      </w:r>
      <w:r>
        <w:rPr>
          <w:rFonts w:ascii="Tahoma" w:hAnsi="Tahoma" w:cs="Tahoma"/>
          <w:b/>
          <w:bCs/>
          <w:sz w:val="22"/>
          <w:szCs w:val="22"/>
        </w:rPr>
        <w:t>2014; 2015;</w:t>
      </w:r>
      <w:r>
        <w:rPr>
          <w:rFonts w:ascii="Tahoma" w:hAnsi="Tahoma" w:cs="Tahoma"/>
          <w:b/>
          <w:bCs/>
          <w:sz w:val="22"/>
          <w:szCs w:val="22"/>
        </w:rPr>
        <w:t xml:space="preserve"> 2016 г.г.</w:t>
      </w:r>
      <w:r>
        <w:rPr>
          <w:rFonts w:ascii="Tahoma" w:hAnsi="Tahoma" w:cs="Tahoma"/>
          <w:sz w:val="22"/>
          <w:szCs w:val="22"/>
        </w:rPr>
        <w:t xml:space="preserve">)  </w:t>
      </w:r>
    </w:p>
    <w:p w:rsidR="00000000" w:rsidRDefault="00A43613">
      <w:pPr>
        <w:pStyle w:val="ConsPlusNormal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left="90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генподряд                   ______________  (</w:t>
      </w:r>
      <w:proofErr w:type="spellStart"/>
      <w:r>
        <w:rPr>
          <w:rFonts w:ascii="Tahoma" w:hAnsi="Tahoma" w:cs="Tahoma"/>
          <w:sz w:val="22"/>
          <w:szCs w:val="22"/>
        </w:rPr>
        <w:t>тыс</w:t>
      </w:r>
      <w:proofErr w:type="gramStart"/>
      <w:r>
        <w:rPr>
          <w:rFonts w:ascii="Tahoma" w:hAnsi="Tahoma" w:cs="Tahoma"/>
          <w:sz w:val="22"/>
          <w:szCs w:val="22"/>
        </w:rPr>
        <w:t>.р</w:t>
      </w:r>
      <w:proofErr w:type="gramEnd"/>
      <w:r>
        <w:rPr>
          <w:rFonts w:ascii="Tahoma" w:hAnsi="Tahoma" w:cs="Tahoma"/>
          <w:sz w:val="22"/>
          <w:szCs w:val="22"/>
        </w:rPr>
        <w:t>уб</w:t>
      </w:r>
      <w:proofErr w:type="spellEnd"/>
      <w:r>
        <w:rPr>
          <w:rFonts w:ascii="Tahoma" w:hAnsi="Tahoma" w:cs="Tahoma"/>
          <w:sz w:val="22"/>
          <w:szCs w:val="22"/>
        </w:rPr>
        <w:t>).</w:t>
      </w:r>
    </w:p>
    <w:p w:rsidR="00000000" w:rsidRDefault="00A43613">
      <w:pPr>
        <w:pStyle w:val="ConsPlusNormal"/>
        <w:ind w:left="90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- собственными силами  ______________ </w:t>
      </w:r>
      <w:r w:rsidR="00DC124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</w:t>
      </w:r>
      <w:proofErr w:type="spellStart"/>
      <w:r>
        <w:rPr>
          <w:rFonts w:ascii="Tahoma" w:hAnsi="Tahoma" w:cs="Tahoma"/>
          <w:sz w:val="22"/>
          <w:szCs w:val="22"/>
        </w:rPr>
        <w:t>тыс.руб</w:t>
      </w:r>
      <w:proofErr w:type="spellEnd"/>
      <w:r>
        <w:rPr>
          <w:rFonts w:ascii="Tahoma" w:hAnsi="Tahoma" w:cs="Tahoma"/>
          <w:sz w:val="22"/>
          <w:szCs w:val="22"/>
        </w:rPr>
        <w:t>).</w:t>
      </w:r>
    </w:p>
    <w:p w:rsidR="00000000" w:rsidRDefault="00A43613">
      <w:pPr>
        <w:pStyle w:val="ConsPlusNormal"/>
        <w:ind w:left="90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Основные виды СМР, </w:t>
      </w:r>
      <w:proofErr w:type="gramStart"/>
      <w:r>
        <w:rPr>
          <w:rFonts w:ascii="Tahoma" w:hAnsi="Tahoma" w:cs="Tahoma"/>
          <w:sz w:val="22"/>
          <w:szCs w:val="22"/>
        </w:rPr>
        <w:t>выполняемых</w:t>
      </w:r>
      <w:proofErr w:type="gramEnd"/>
      <w:r>
        <w:rPr>
          <w:rFonts w:ascii="Tahoma" w:hAnsi="Tahoma" w:cs="Tahoma"/>
          <w:sz w:val="22"/>
          <w:szCs w:val="22"/>
        </w:rPr>
        <w:t xml:space="preserve"> собственными силами:_________________________       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 Основные виды производства (при наличии мощн</w:t>
      </w:r>
      <w:r>
        <w:rPr>
          <w:rFonts w:ascii="Tahoma" w:hAnsi="Tahoma" w:cs="Tahoma"/>
          <w:sz w:val="22"/>
          <w:szCs w:val="22"/>
        </w:rPr>
        <w:t xml:space="preserve">остей): 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6. Перечень объектов, введенных за </w:t>
      </w:r>
      <w:proofErr w:type="gramStart"/>
      <w:r>
        <w:rPr>
          <w:rFonts w:ascii="Tahoma" w:hAnsi="Tahoma" w:cs="Tahoma"/>
          <w:sz w:val="22"/>
          <w:szCs w:val="22"/>
        </w:rPr>
        <w:t>последние</w:t>
      </w:r>
      <w:proofErr w:type="gramEnd"/>
      <w:r>
        <w:rPr>
          <w:rFonts w:ascii="Tahoma" w:hAnsi="Tahoma" w:cs="Tahoma"/>
          <w:sz w:val="22"/>
          <w:szCs w:val="22"/>
        </w:rPr>
        <w:t xml:space="preserve"> 5 лет, в т.ч. в качестве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Заказчика_____________</w:t>
      </w:r>
      <w:r>
        <w:rPr>
          <w:rFonts w:ascii="Tahoma" w:hAnsi="Tahoma" w:cs="Tahoma"/>
          <w:sz w:val="22"/>
          <w:szCs w:val="22"/>
        </w:rPr>
        <w:t>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Генподрядчика______________________________________________________________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Субподрядчика_____________________________________________________________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7. </w:t>
      </w:r>
      <w:proofErr w:type="gramStart"/>
      <w:r>
        <w:rPr>
          <w:rFonts w:ascii="Tahoma" w:hAnsi="Tahoma" w:cs="Tahoma"/>
          <w:sz w:val="22"/>
          <w:szCs w:val="22"/>
        </w:rPr>
        <w:t>Рекомендации Заказчиков (при наличии таковы</w:t>
      </w:r>
      <w:r>
        <w:rPr>
          <w:rFonts w:ascii="Tahoma" w:hAnsi="Tahoma" w:cs="Tahoma"/>
          <w:sz w:val="22"/>
          <w:szCs w:val="22"/>
        </w:rPr>
        <w:t xml:space="preserve">х) о введенных за последние 5 лет </w:t>
      </w:r>
      <w:proofErr w:type="gramEnd"/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объектах</w:t>
      </w:r>
      <w:proofErr w:type="gramEnd"/>
      <w:r>
        <w:rPr>
          <w:rFonts w:ascii="Tahoma" w:hAnsi="Tahoma" w:cs="Tahoma"/>
          <w:sz w:val="22"/>
          <w:szCs w:val="22"/>
        </w:rPr>
        <w:t xml:space="preserve"> _____________________________________________________________________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8.Наличие грузоподъемной и строительной спецтехники в собствен</w:t>
      </w:r>
      <w:r>
        <w:rPr>
          <w:rFonts w:ascii="Tahoma" w:hAnsi="Tahoma" w:cs="Tahoma"/>
          <w:sz w:val="22"/>
          <w:szCs w:val="22"/>
        </w:rPr>
        <w:t>ности_______________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___________________________________________________________________________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9.Количество рабочих и ИТР, работающих на постоянной основе _____________________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</w:t>
      </w:r>
      <w:r>
        <w:rPr>
          <w:rFonts w:ascii="Tahoma" w:hAnsi="Tahoma" w:cs="Tahoma"/>
          <w:sz w:val="22"/>
          <w:szCs w:val="22"/>
        </w:rPr>
        <w:t xml:space="preserve">10. </w:t>
      </w:r>
      <w:proofErr w:type="gramStart"/>
      <w:r>
        <w:rPr>
          <w:rFonts w:ascii="Tahoma" w:hAnsi="Tahoma" w:cs="Tahoma"/>
          <w:sz w:val="22"/>
          <w:szCs w:val="22"/>
        </w:rPr>
        <w:t>Наличие собственной промышленной площадки и производствен</w:t>
      </w:r>
      <w:r>
        <w:rPr>
          <w:rFonts w:ascii="Tahoma" w:hAnsi="Tahoma" w:cs="Tahoma"/>
          <w:sz w:val="22"/>
          <w:szCs w:val="22"/>
        </w:rPr>
        <w:t xml:space="preserve">ных площадей (склады,    </w:t>
      </w:r>
      <w:proofErr w:type="gramEnd"/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proofErr w:type="gramStart"/>
      <w:r>
        <w:rPr>
          <w:rFonts w:ascii="Tahoma" w:hAnsi="Tahoma" w:cs="Tahoma"/>
          <w:sz w:val="22"/>
          <w:szCs w:val="22"/>
        </w:rPr>
        <w:t xml:space="preserve">АБК, гаражи, производственные цеха и т.д.)                    </w:t>
      </w:r>
      <w:proofErr w:type="gramEnd"/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>____________________________________________________________________________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>__________________________________________________________________</w:t>
      </w:r>
      <w:r>
        <w:rPr>
          <w:rFonts w:ascii="Tahoma" w:hAnsi="Tahoma" w:cs="Tahoma"/>
          <w:sz w:val="22"/>
          <w:szCs w:val="22"/>
        </w:rPr>
        <w:t>__________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>____________________________________________________________________________</w:t>
      </w:r>
    </w:p>
    <w:p w:rsidR="00000000" w:rsidRDefault="00A43613">
      <w:pPr>
        <w:rPr>
          <w:rFonts w:ascii="Tahoma" w:hAnsi="Tahoma" w:cs="Tahoma"/>
          <w:sz w:val="22"/>
          <w:szCs w:val="22"/>
        </w:rPr>
      </w:pPr>
    </w:p>
    <w:p w:rsidR="00000000" w:rsidRDefault="00A43613">
      <w:pPr>
        <w:rPr>
          <w:rFonts w:ascii="Tahoma" w:hAnsi="Tahoma" w:cs="Tahoma"/>
          <w:sz w:val="22"/>
          <w:szCs w:val="22"/>
        </w:rPr>
      </w:pPr>
    </w:p>
    <w:p w:rsidR="00000000" w:rsidRDefault="00A43613">
      <w:pPr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Достоверность сведений в представленных документах подтверждаю.</w:t>
      </w:r>
    </w:p>
    <w:p w:rsidR="00000000" w:rsidRDefault="00A43613">
      <w:pPr>
        <w:pStyle w:val="ConsPlusNormal"/>
        <w:ind w:firstLine="540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22"/>
          <w:szCs w:val="22"/>
        </w:rPr>
        <w:t>Руководитель организации     _______________________ (Ф.И.О., подпись)</w:t>
      </w: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</w:p>
    <w:p w:rsidR="00000000" w:rsidRDefault="00A43613">
      <w:pPr>
        <w:pStyle w:val="ConsPlusNonforma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 xml:space="preserve">      </w:t>
      </w:r>
    </w:p>
    <w:p w:rsidR="00A43613" w:rsidRDefault="00A43613">
      <w:pPr>
        <w:pStyle w:val="ConsPlusNonformat"/>
      </w:pPr>
      <w:r>
        <w:rPr>
          <w:rFonts w:ascii="Tahoma" w:hAnsi="Tahoma" w:cs="Tahoma"/>
          <w:sz w:val="22"/>
          <w:szCs w:val="22"/>
        </w:rPr>
        <w:t xml:space="preserve">                    </w:t>
      </w:r>
      <w:r>
        <w:rPr>
          <w:rFonts w:ascii="Tahoma" w:hAnsi="Tahoma" w:cs="Tahoma"/>
          <w:sz w:val="18"/>
          <w:szCs w:val="18"/>
        </w:rPr>
        <w:t>М.П.</w:t>
      </w:r>
    </w:p>
    <w:sectPr w:rsidR="00A43613">
      <w:pgSz w:w="11906" w:h="16838"/>
      <w:pgMar w:top="238" w:right="707" w:bottom="249" w:left="1134" w:header="720" w:footer="720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540">
    <w:charset w:val="01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ahoma" w:hAnsi="Tahom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ascii="Tahoma" w:hAnsi="Tahoma" w:cs="Times New Roman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ascii="Tahoma" w:hAnsi="Tahoma"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Tahoma" w:hAnsi="Tahoma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ascii="Tahoma" w:hAnsi="Tahoma" w:cs="Times New Roman"/>
        <w:sz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ascii="Tahoma" w:hAnsi="Tahoma" w:cs="Times New Roman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Tahoma" w:hAnsi="Tahoma" w:cs="Times New Roman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ascii="Tahoma" w:hAnsi="Tahoma" w:cs="Times New Roman"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ascii="Tahoma" w:hAnsi="Tahoma" w:cs="Times New Roman"/>
        <w:sz w:val="22"/>
      </w:rPr>
    </w:lvl>
  </w:abstractNum>
  <w:abstractNum w:abstractNumId="1">
    <w:nsid w:val="00000002"/>
    <w:multiLevelType w:val="multilevel"/>
    <w:tmpl w:val="00000002"/>
    <w:name w:val="WWNum4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ascii="Tahoma" w:hAnsi="Tahom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  <w:rPr>
        <w:rFonts w:ascii="Tahoma" w:hAnsi="Tahoma" w:cs="Times New Roman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  <w:rPr>
        <w:rFonts w:ascii="Tahoma" w:hAnsi="Tahoma"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  <w:rPr>
        <w:rFonts w:ascii="Tahoma" w:hAnsi="Tahoma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  <w:rPr>
        <w:rFonts w:ascii="Tahoma" w:hAnsi="Tahoma" w:cs="Times New Roman"/>
        <w:sz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  <w:rPr>
        <w:rFonts w:ascii="Tahoma" w:hAnsi="Tahoma" w:cs="Times New Roman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  <w:rPr>
        <w:rFonts w:ascii="Tahoma" w:hAnsi="Tahoma" w:cs="Times New Roman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  <w:rPr>
        <w:rFonts w:ascii="Tahoma" w:hAnsi="Tahoma" w:cs="Times New Roman"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  <w:rPr>
        <w:rFonts w:ascii="Tahoma" w:hAnsi="Tahoma" w:cs="Times New Roman"/>
        <w:sz w:val="22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1D12A9"/>
    <w:rsid w:val="001D12A9"/>
    <w:rsid w:val="003F7A50"/>
    <w:rsid w:val="0094770D"/>
    <w:rsid w:val="00A43613"/>
    <w:rsid w:val="00DC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qFormat/>
    <w:pPr>
      <w:keepNext/>
      <w:spacing w:line="360" w:lineRule="auto"/>
      <w:jc w:val="both"/>
      <w:outlineLvl w:val="8"/>
    </w:pPr>
    <w:rPr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Heading1Char">
    <w:name w:val="Heading 1 Char"/>
    <w:basedOn w:val="DefaultParagraphFont"/>
    <w:rPr>
      <w:rFonts w:ascii="Cambria" w:eastAsia="font540" w:hAnsi="Cambria" w:cs="font540"/>
      <w:b/>
      <w:bCs/>
      <w:kern w:val="1"/>
      <w:sz w:val="32"/>
      <w:szCs w:val="32"/>
    </w:rPr>
  </w:style>
  <w:style w:type="character" w:customStyle="1" w:styleId="Heading2Char">
    <w:name w:val="Heading 2 Char"/>
    <w:basedOn w:val="DefaultParagraphFont"/>
    <w:rPr>
      <w:rFonts w:ascii="Cambria" w:eastAsia="font540" w:hAnsi="Cambria" w:cs="font540"/>
      <w:b/>
      <w:bCs/>
      <w:i/>
      <w:iCs/>
      <w:sz w:val="28"/>
      <w:szCs w:val="28"/>
    </w:rPr>
  </w:style>
  <w:style w:type="character" w:customStyle="1" w:styleId="Heading9Char">
    <w:name w:val="Heading 9 Char"/>
    <w:basedOn w:val="DefaultParagraphFont"/>
    <w:rPr>
      <w:sz w:val="24"/>
    </w:rPr>
  </w:style>
  <w:style w:type="character" w:styleId="a3">
    <w:name w:val="Hyperlink"/>
    <w:basedOn w:val="DefaultParagraphFont"/>
    <w:rPr>
      <w:rFonts w:cs="Times New Roman"/>
      <w:color w:val="0000FF"/>
      <w:u w:val="single"/>
    </w:rPr>
  </w:style>
  <w:style w:type="character" w:customStyle="1" w:styleId="BodyTextChar">
    <w:name w:val="Body Text Char"/>
    <w:basedOn w:val="DefaultParagraphFont"/>
    <w:rPr>
      <w:sz w:val="24"/>
      <w:szCs w:val="24"/>
    </w:rPr>
  </w:style>
  <w:style w:type="character" w:customStyle="1" w:styleId="BalloonTextChar">
    <w:name w:val="Balloon Text Char"/>
    <w:basedOn w:val="DefaultParagraphFont"/>
    <w:rPr>
      <w:sz w:val="0"/>
      <w:szCs w:val="0"/>
    </w:rPr>
  </w:style>
  <w:style w:type="character" w:customStyle="1" w:styleId="pagename1">
    <w:name w:val="pagename1"/>
    <w:rPr>
      <w:color w:val="79282A"/>
      <w:sz w:val="24"/>
    </w:rPr>
  </w:style>
  <w:style w:type="character" w:customStyle="1" w:styleId="Strong">
    <w:name w:val="Strong"/>
    <w:basedOn w:val="DefaultParagraphFont"/>
    <w:rPr>
      <w:rFonts w:cs="Times New Roman"/>
      <w:b/>
    </w:rPr>
  </w:style>
  <w:style w:type="character" w:customStyle="1" w:styleId="apple-style-span">
    <w:name w:val="apple-style-span"/>
    <w:basedOn w:val="DefaultParagraphFont"/>
    <w:rPr>
      <w:rFonts w:cs="Times New Roman"/>
    </w:rPr>
  </w:style>
  <w:style w:type="character" w:customStyle="1" w:styleId="HeaderChar">
    <w:name w:val="Header Char"/>
    <w:basedOn w:val="DefaultParagraphFont"/>
    <w:rPr>
      <w:sz w:val="24"/>
    </w:rPr>
  </w:style>
  <w:style w:type="character" w:customStyle="1" w:styleId="FooterChar">
    <w:name w:val="Footer Char"/>
    <w:basedOn w:val="DefaultParagraphFont"/>
    <w:rPr>
      <w:sz w:val="24"/>
    </w:rPr>
  </w:style>
  <w:style w:type="character" w:customStyle="1" w:styleId="PlainTextChar">
    <w:name w:val="Plain Text Char"/>
    <w:basedOn w:val="DefaultParagraphFont"/>
    <w:rPr>
      <w:rFonts w:ascii="Consolas" w:eastAsia="Times New Roman" w:hAnsi="Consolas"/>
      <w:sz w:val="21"/>
      <w:lang w:eastAsia="en-US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10">
    <w:name w:val="Основной текст1"/>
    <w:rPr>
      <w:sz w:val="28"/>
      <w:shd w:val="clear" w:color="auto" w:fill="FFFFFF"/>
    </w:rPr>
  </w:style>
  <w:style w:type="character" w:customStyle="1" w:styleId="linenumber">
    <w:name w:val="line number"/>
    <w:basedOn w:val="DefaultParagraphFont"/>
    <w:rPr>
      <w:rFonts w:cs="Times New Roman"/>
    </w:rPr>
  </w:style>
  <w:style w:type="character" w:customStyle="1" w:styleId="ListLabel1">
    <w:name w:val="ListLabel 1"/>
    <w:rPr>
      <w:rFonts w:ascii="Tahoma" w:hAnsi="Tahoma" w:cs="Times New Roman"/>
      <w:sz w:val="22"/>
    </w:rPr>
  </w:style>
  <w:style w:type="character" w:customStyle="1" w:styleId="ListLabel2">
    <w:name w:val="ListLabel 2"/>
    <w:rPr>
      <w:rFonts w:cs="Times New Roman"/>
      <w:b w:val="0"/>
    </w:rPr>
  </w:style>
  <w:style w:type="character" w:customStyle="1" w:styleId="ListLabel3">
    <w:name w:val="ListLabel 3"/>
    <w:rPr>
      <w:rFonts w:cs="Times New Roman"/>
      <w:b/>
    </w:rPr>
  </w:style>
  <w:style w:type="paragraph" w:customStyle="1" w:styleId="Heading">
    <w:name w:val="Heading"/>
    <w:basedOn w:val="a"/>
    <w:next w:val="a4"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4">
    <w:name w:val="Body Text"/>
    <w:basedOn w:val="a"/>
    <w:pPr>
      <w:jc w:val="center"/>
    </w:pPr>
    <w:rPr>
      <w:b/>
      <w:sz w:val="28"/>
      <w:szCs w:val="20"/>
    </w:r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BalloonText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pPr>
      <w:widowControl w:val="0"/>
      <w:suppressAutoHyphens/>
      <w:ind w:right="19772" w:firstLine="720"/>
    </w:pPr>
    <w:rPr>
      <w:rFonts w:ascii="Arial" w:hAnsi="Arial" w:cs="Arial"/>
      <w:kern w:val="1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7">
    <w:name w:val="Содержимое таблицы"/>
    <w:basedOn w:val="a"/>
    <w:pPr>
      <w:widowControl w:val="0"/>
      <w:suppressLineNumbers/>
    </w:pPr>
    <w:rPr>
      <w:lang w:eastAsia="ar-SA"/>
    </w:rPr>
  </w:style>
  <w:style w:type="paragraph" w:customStyle="1" w:styleId="a8">
    <w:name w:val="Знак Знак Знак Знак"/>
    <w:basedOn w:val="a"/>
    <w:next w:val="2"/>
    <w:autoRedefine/>
    <w:pPr>
      <w:spacing w:after="160" w:line="240" w:lineRule="exact"/>
    </w:pPr>
    <w:rPr>
      <w:szCs w:val="20"/>
      <w:lang w:val="en-US" w:eastAsia="en-U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lang w:eastAsia="zh-CN"/>
    </w:rPr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lang w:eastAsia="zh-CN"/>
    </w:rPr>
  </w:style>
  <w:style w:type="paragraph" w:customStyle="1" w:styleId="PlainText">
    <w:name w:val="Plain Text"/>
    <w:basedOn w:val="a"/>
    <w:rPr>
      <w:rFonts w:ascii="Consolas" w:hAnsi="Consolas"/>
      <w:sz w:val="21"/>
      <w:szCs w:val="21"/>
      <w:lang w:eastAsia="en-US"/>
    </w:rPr>
  </w:style>
  <w:style w:type="paragraph" w:customStyle="1" w:styleId="HTMLPreformatted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zh-CN"/>
    </w:rPr>
  </w:style>
  <w:style w:type="paragraph" w:customStyle="1" w:styleId="20">
    <w:name w:val="Основной текст2"/>
    <w:basedOn w:val="a"/>
    <w:pPr>
      <w:shd w:val="clear" w:color="auto" w:fill="FFFFFF"/>
      <w:spacing w:line="355" w:lineRule="exact"/>
      <w:ind w:firstLine="720"/>
      <w:jc w:val="both"/>
    </w:pPr>
    <w:rPr>
      <w:sz w:val="28"/>
      <w:szCs w:val="28"/>
      <w:lang w:eastAsia="zh-CN"/>
    </w:rPr>
  </w:style>
  <w:style w:type="paragraph" w:customStyle="1" w:styleId="msonormalbullet2gif">
    <w:name w:val="msonormalbullet2.gif"/>
    <w:basedOn w:val="a"/>
    <w:pPr>
      <w:spacing w:before="280" w:after="280"/>
    </w:pPr>
  </w:style>
  <w:style w:type="paragraph" w:customStyle="1" w:styleId="ConsPlusNormal">
    <w:name w:val="ConsPlusNormal"/>
    <w:pPr>
      <w:suppressAutoHyphens/>
    </w:pPr>
    <w:rPr>
      <w:rFonts w:ascii="Arial" w:hAnsi="Arial" w:cs="Arial"/>
      <w:kern w:val="1"/>
    </w:rPr>
  </w:style>
  <w:style w:type="paragraph" w:customStyle="1" w:styleId="ConsPlusNonformat">
    <w:name w:val="ConsPlusNonformat"/>
    <w:pPr>
      <w:suppressAutoHyphens/>
    </w:pPr>
    <w:rPr>
      <w:rFonts w:ascii="Courier New" w:hAnsi="Courier New" w:cs="Courier New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sirHENRY</dc:creator>
  <cp:lastModifiedBy>sirHENRY</cp:lastModifiedBy>
  <cp:revision>2</cp:revision>
  <cp:lastPrinted>2014-01-15T21:57:00Z</cp:lastPrinted>
  <dcterms:created xsi:type="dcterms:W3CDTF">2017-02-21T04:41:00Z</dcterms:created>
  <dcterms:modified xsi:type="dcterms:W3CDTF">2017-02-21T04:41:00Z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